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BD731" w14:textId="77777777" w:rsidR="00C269EC" w:rsidRPr="00E4676E" w:rsidRDefault="00C269EC" w:rsidP="00E4676E">
      <w:pPr>
        <w:rPr>
          <w:rFonts w:asciiTheme="minorHAnsi" w:hAnsiTheme="minorHAnsi" w:cstheme="minorHAnsi"/>
          <w:sz w:val="22"/>
          <w:szCs w:val="22"/>
        </w:rPr>
      </w:pPr>
    </w:p>
    <w:p w14:paraId="202A21D1" w14:textId="582FCF0B" w:rsidR="00E4676E" w:rsidRPr="00E4676E" w:rsidRDefault="00E4676E" w:rsidP="00E4676E">
      <w:pPr>
        <w:ind w:left="100"/>
        <w:rPr>
          <w:rFonts w:asciiTheme="minorHAnsi" w:eastAsia="Calibri" w:hAnsiTheme="minorHAnsi" w:cstheme="minorHAnsi"/>
          <w:b/>
          <w:sz w:val="22"/>
          <w:szCs w:val="22"/>
        </w:rPr>
      </w:pPr>
      <w:r w:rsidRPr="00E4676E">
        <w:rPr>
          <w:rFonts w:asciiTheme="minorHAnsi" w:hAnsiTheme="minorHAnsi" w:cstheme="minorHAnsi"/>
          <w:sz w:val="22"/>
          <w:szCs w:val="22"/>
        </w:rPr>
        <w:t>Rui Case</w:t>
      </w:r>
    </w:p>
    <w:p w14:paraId="23BB3C15" w14:textId="25830A96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="00E4676E" w:rsidRPr="00E4676E">
        <w:rPr>
          <w:rFonts w:asciiTheme="minorHAnsi" w:hAnsiTheme="minorHAnsi" w:cstheme="minorHAnsi"/>
          <w:sz w:val="22"/>
          <w:szCs w:val="22"/>
        </w:rPr>
        <w:t>rui@gmail.com</w:t>
      </w:r>
    </w:p>
    <w:p w14:paraId="60FCBDD4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Ph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(c)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>3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-818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5771</w:t>
      </w:r>
    </w:p>
    <w:p w14:paraId="5B0B63CD" w14:textId="77777777" w:rsidR="00C269EC" w:rsidRPr="00E4676E" w:rsidRDefault="00C269EC" w:rsidP="00E4676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F009DFE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PROFILE</w:t>
      </w:r>
    </w:p>
    <w:p w14:paraId="35B9F00B" w14:textId="77777777" w:rsidR="00C269EC" w:rsidRPr="00E4676E" w:rsidRDefault="00C62B1B" w:rsidP="00E4676E">
      <w:pPr>
        <w:spacing w:before="2"/>
        <w:ind w:left="100" w:right="322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z w:val="22"/>
          <w:szCs w:val="22"/>
        </w:rPr>
        <w:t>Se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sz w:val="22"/>
          <w:szCs w:val="22"/>
        </w:rPr>
        <w:t>5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ears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E4676E">
        <w:rPr>
          <w:rFonts w:asciiTheme="minorHAnsi" w:eastAsia="Calibri" w:hAnsiTheme="minorHAnsi" w:cstheme="minorHAnsi"/>
          <w:sz w:val="22"/>
          <w:szCs w:val="22"/>
        </w:rPr>
        <w:t>s-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xperie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t,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PMO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ent.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ackgr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ech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ical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erial areas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xpe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ie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 creating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isi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,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rategie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, 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rtals,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are 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z w:val="22"/>
          <w:szCs w:val="22"/>
        </w:rPr>
        <w:t>erc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CMS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s, 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, 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eb strategies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 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del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critical 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 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clie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ts 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cat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rth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erica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&amp;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Eu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3A9683" w14:textId="77777777" w:rsidR="00C269EC" w:rsidRPr="00E4676E" w:rsidRDefault="00C269EC" w:rsidP="00E4676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E6BCADA" w14:textId="4B68FDE5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 /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ACC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851F63E" w14:textId="77777777" w:rsidR="00C269EC" w:rsidRPr="00E4676E" w:rsidRDefault="00C62B1B" w:rsidP="00E4676E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34418FBF" w14:textId="15E11708" w:rsidR="00C269EC" w:rsidRPr="00E4676E" w:rsidRDefault="00C62B1B" w:rsidP="00E4676E">
      <w:pPr>
        <w:spacing w:before="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OIS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</w:t>
      </w:r>
      <w:r w:rsidRPr="00E4676E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Aug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2345FF0" w14:textId="77777777" w:rsidR="00C269EC" w:rsidRPr="00E4676E" w:rsidRDefault="00C62B1B" w:rsidP="00E4676E">
      <w:pPr>
        <w:ind w:left="100" w:right="3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O)</w:t>
      </w:r>
      <w:r w:rsidRPr="00E4676E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- 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rked cl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sely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p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PM</w:t>
      </w:r>
      <w:r w:rsidRPr="00E4676E">
        <w:rPr>
          <w:rFonts w:asciiTheme="minorHAnsi" w:eastAsia="Calibri" w:hAnsiTheme="minorHAnsi" w:cstheme="minorHAnsi"/>
          <w:sz w:val="22"/>
          <w:szCs w:val="22"/>
        </w:rPr>
        <w:t>O,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creati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lifec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cl</w:t>
      </w:r>
      <w:r w:rsidRPr="00E4676E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, Frame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E4676E">
        <w:rPr>
          <w:rFonts w:asciiTheme="minorHAnsi" w:eastAsia="Calibri" w:hAnsiTheme="minorHAnsi" w:cstheme="minorHAnsi"/>
          <w:sz w:val="22"/>
          <w:szCs w:val="22"/>
        </w:rPr>
        <w:t>rk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, 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 stan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ar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tili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E4676E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3E5153F4" w14:textId="77777777" w:rsidR="00C269EC" w:rsidRPr="00E4676E" w:rsidRDefault="00C62B1B" w:rsidP="00E4676E">
      <w:pPr>
        <w:spacing w:before="3"/>
        <w:ind w:left="667" w:right="257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x.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45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 Ca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ital</w:t>
      </w:r>
      <w:r w:rsidRPr="00E4676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lio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 sp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sz w:val="22"/>
          <w:szCs w:val="22"/>
        </w:rPr>
        <w:t>3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incl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(b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ited 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)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, Safet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,F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cil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ties,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 Syst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m Operati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Secu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510E8258" w14:textId="77777777" w:rsidR="00C269EC" w:rsidRPr="00E4676E" w:rsidRDefault="00C62B1B" w:rsidP="00E4676E">
      <w:pPr>
        <w:spacing w:before="3"/>
        <w:ind w:left="667" w:right="377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rked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ith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OIS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eral Tariff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(GTA)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su</w:t>
      </w:r>
      <w:r w:rsidRPr="00E4676E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ission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 the 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erta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4AB477B" w14:textId="77777777" w:rsidR="00C269EC" w:rsidRPr="00E4676E" w:rsidRDefault="00C62B1B" w:rsidP="00E4676E">
      <w:pPr>
        <w:spacing w:before="3"/>
        <w:ind w:left="667" w:right="1218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entified he 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OIS 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entified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rent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ate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atu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ity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ga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ana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sis</w:t>
      </w:r>
    </w:p>
    <w:p w14:paraId="29E20789" w14:textId="77777777" w:rsidR="00C269EC" w:rsidRPr="00E4676E" w:rsidRDefault="00C62B1B" w:rsidP="00E4676E">
      <w:pPr>
        <w:spacing w:before="4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entified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ities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creati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PM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5F47E20B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entified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al scala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ases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ere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stic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63B7A094" w14:textId="77777777" w:rsidR="00C269EC" w:rsidRPr="00E4676E" w:rsidRDefault="00C62B1B" w:rsidP="00E4676E">
      <w:pPr>
        <w:spacing w:before="6"/>
        <w:ind w:left="667" w:right="239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entified 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scala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E4676E">
        <w:rPr>
          <w:rFonts w:asciiTheme="minorHAnsi" w:eastAsia="Calibri" w:hAnsiTheme="minorHAnsi" w:cstheme="minorHAnsi"/>
          <w:sz w:val="22"/>
          <w:szCs w:val="22"/>
        </w:rPr>
        <w:t>ife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cle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deliv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repeata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le,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sistent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red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ctable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6982CC7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esig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ed,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strategies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PL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FA8E0E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 a Sen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ac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5289F08" w14:textId="77777777" w:rsidR="00C269EC" w:rsidRPr="00E4676E" w:rsidRDefault="00C62B1B" w:rsidP="00E4676E">
      <w:pPr>
        <w:spacing w:before="2"/>
        <w:ind w:left="630" w:right="800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7269B79E" w14:textId="77777777" w:rsidR="00C269EC" w:rsidRPr="00E4676E" w:rsidRDefault="00C269EC" w:rsidP="00E4676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CB60DB3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mal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44FBA10A" w14:textId="773D436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Suppo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O)                                                                            </w:t>
      </w:r>
      <w:r w:rsidRPr="00E4676E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ar.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045DDDD2" w14:textId="77777777" w:rsidR="00C269EC" w:rsidRPr="00E4676E" w:rsidRDefault="00C62B1B" w:rsidP="00E4676E">
      <w:pPr>
        <w:ind w:left="100" w:right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O)</w:t>
      </w:r>
      <w:r w:rsidRPr="00E4676E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- 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rked cl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sely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leaders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p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O, inc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crea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lifec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cle,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artifacts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be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tili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E4676E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201364F5" w14:textId="77777777" w:rsidR="00C269EC" w:rsidRPr="00E4676E" w:rsidRDefault="00C62B1B" w:rsidP="00E4676E">
      <w:pPr>
        <w:spacing w:before="3"/>
        <w:ind w:left="667" w:right="427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entified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rent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ate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atu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ity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ga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alysis</w:t>
      </w:r>
    </w:p>
    <w:p w14:paraId="2314D02A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entified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ities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creati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7082A7D5" w14:textId="77777777" w:rsidR="00C269EC" w:rsidRPr="00E4676E" w:rsidRDefault="00C62B1B" w:rsidP="00E4676E">
      <w:pPr>
        <w:spacing w:before="6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entified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al scala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ases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ere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stic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5F6D88A5" w14:textId="77777777" w:rsidR="00C269EC" w:rsidRPr="00E4676E" w:rsidRDefault="00C62B1B" w:rsidP="00E4676E">
      <w:pPr>
        <w:spacing w:before="5"/>
        <w:ind w:left="667" w:right="239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entified a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E4676E">
        <w:rPr>
          <w:rFonts w:asciiTheme="minorHAnsi" w:eastAsia="Calibri" w:hAnsiTheme="minorHAnsi" w:cstheme="minorHAnsi"/>
          <w:sz w:val="22"/>
          <w:szCs w:val="22"/>
        </w:rPr>
        <w:t>ife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cle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deliv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repeata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le,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sistent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red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ctable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081FFBEF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esig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ed,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strategies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PL</w:t>
      </w:r>
      <w:r w:rsidRPr="00E4676E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4E10B912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 a Sen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ac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298B8AF" w14:textId="77777777" w:rsidR="00C269EC" w:rsidRPr="00E4676E" w:rsidRDefault="00C62B1B" w:rsidP="00E4676E">
      <w:pPr>
        <w:spacing w:before="2"/>
        <w:ind w:left="630" w:right="8004"/>
        <w:jc w:val="center"/>
        <w:rPr>
          <w:rFonts w:asciiTheme="minorHAnsi" w:eastAsia="Calibri" w:hAnsiTheme="minorHAnsi" w:cstheme="minorHAnsi"/>
          <w:sz w:val="22"/>
          <w:szCs w:val="22"/>
        </w:rPr>
        <w:sectPr w:rsidR="00C269EC" w:rsidRPr="00E4676E">
          <w:headerReference w:type="default" r:id="rId7"/>
          <w:footerReference w:type="default" r:id="rId8"/>
          <w:pgSz w:w="12240" w:h="15840"/>
          <w:pgMar w:top="1320" w:right="1300" w:bottom="280" w:left="1340" w:header="283" w:footer="486" w:gutter="0"/>
          <w:pgNumType w:start="1"/>
          <w:cols w:space="720"/>
        </w:sectPr>
      </w:pP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67F206E9" w14:textId="77777777" w:rsidR="00C269EC" w:rsidRPr="00E4676E" w:rsidRDefault="00C269EC" w:rsidP="00E4676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0003DE" w14:textId="77777777" w:rsidR="00C269EC" w:rsidRPr="00E4676E" w:rsidRDefault="00C62B1B" w:rsidP="00E4676E">
      <w:pPr>
        <w:ind w:left="100" w:right="90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oad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map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E4676E">
        <w:rPr>
          <w:rFonts w:asciiTheme="minorHAnsi" w:eastAsia="Calibri" w:hAnsiTheme="minorHAnsi" w:cstheme="minorHAnsi"/>
          <w:sz w:val="22"/>
          <w:szCs w:val="22"/>
        </w:rPr>
        <w:t>efi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ed, led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the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hi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E4676E">
        <w:rPr>
          <w:rFonts w:asciiTheme="minorHAnsi" w:eastAsia="Calibri" w:hAnsiTheme="minorHAnsi" w:cstheme="minorHAnsi"/>
          <w:sz w:val="22"/>
          <w:szCs w:val="22"/>
        </w:rPr>
        <w:t>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k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iles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when crea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s, defi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req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ire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A132B7" w14:textId="77777777" w:rsidR="00C269EC" w:rsidRPr="00E4676E" w:rsidRDefault="00C269EC" w:rsidP="00E4676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2372DD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mal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6BFA8710" w14:textId="7777777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r                                                                                  </w:t>
      </w:r>
      <w:r w:rsidRPr="00E4676E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ar.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051C578B" w14:textId="77777777" w:rsidR="00C269EC" w:rsidRPr="00E4676E" w:rsidRDefault="00C269EC" w:rsidP="00E4676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B57242C" w14:textId="77777777" w:rsidR="00C269EC" w:rsidRPr="00E4676E" w:rsidRDefault="00C62B1B" w:rsidP="00E4676E">
      <w:pPr>
        <w:ind w:left="100" w:right="699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itiativ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crease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E4676E">
        <w:rPr>
          <w:rFonts w:asciiTheme="minorHAnsi" w:eastAsia="Calibri" w:hAnsiTheme="minorHAnsi" w:cstheme="minorHAnsi"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n- 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wo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ep 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up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sz w:val="22"/>
          <w:szCs w:val="22"/>
        </w:rPr>
        <w:t>A/B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stin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)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tur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ther 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wnstream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E4676E">
        <w:rPr>
          <w:rFonts w:asciiTheme="minorHAnsi" w:eastAsia="Calibri" w:hAnsiTheme="minorHAnsi" w:cstheme="minorHAnsi"/>
          <w:sz w:val="22"/>
          <w:szCs w:val="22"/>
        </w:rPr>
        <w:t>s, 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esign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erience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>it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asier </w:t>
      </w:r>
      <w:r w:rsidRPr="00E4676E">
        <w:rPr>
          <w:rFonts w:asciiTheme="minorHAnsi" w:eastAsia="Calibri" w:hAnsiTheme="minorHAnsi" w:cstheme="minorHAnsi"/>
          <w:sz w:val="22"/>
          <w:szCs w:val="22"/>
        </w:rPr>
        <w:t>user fl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ws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ler navigati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ar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et within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NETE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E4676E">
        <w:rPr>
          <w:rFonts w:asciiTheme="minorHAnsi" w:eastAsia="Calibri" w:hAnsiTheme="minorHAnsi" w:cstheme="minorHAnsi"/>
          <w:sz w:val="22"/>
          <w:szCs w:val="22"/>
        </w:rPr>
        <w:t>ER.c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ff the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site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ew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CMS.</w:t>
      </w:r>
    </w:p>
    <w:p w14:paraId="49137A0F" w14:textId="77777777" w:rsidR="00C269EC" w:rsidRPr="00E4676E" w:rsidRDefault="00C62B1B" w:rsidP="00E4676E">
      <w:pPr>
        <w:spacing w:before="3"/>
        <w:ind w:left="667" w:right="1288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 a team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40</w:t>
      </w:r>
      <w:r w:rsidRPr="00E4676E">
        <w:rPr>
          <w:rFonts w:asciiTheme="minorHAnsi" w:eastAsia="Calibri" w:hAnsiTheme="minorHAnsi" w:cstheme="minorHAnsi"/>
          <w:sz w:val="22"/>
          <w:szCs w:val="22"/>
        </w:rPr>
        <w:t>+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sisti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f: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’s,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alysts,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QA’s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BA’s,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arc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0B3E75A2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ei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ased 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z w:val="22"/>
          <w:szCs w:val="22"/>
        </w:rPr>
        <w:t>ecuti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63375B4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si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lta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sly</w:t>
      </w:r>
    </w:p>
    <w:p w14:paraId="2F3780E3" w14:textId="77777777" w:rsidR="00C269EC" w:rsidRPr="00E4676E" w:rsidRDefault="00C62B1B" w:rsidP="00E4676E">
      <w:pPr>
        <w:spacing w:before="6"/>
        <w:ind w:left="667" w:right="664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 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frastr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cture,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a 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oov</w:t>
      </w:r>
      <w:r w:rsidRPr="00E4676E">
        <w:rPr>
          <w:rFonts w:asciiTheme="minorHAnsi" w:eastAsia="Calibri" w:hAnsiTheme="minorHAnsi" w:cstheme="minorHAnsi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gr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ils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integ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7F586019" w14:textId="77777777" w:rsidR="00C269EC" w:rsidRPr="00E4676E" w:rsidRDefault="00C62B1B" w:rsidP="00E4676E">
      <w:pPr>
        <w:spacing w:before="3"/>
        <w:ind w:left="667" w:right="966" w:hanging="283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 desig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, 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E4676E">
        <w:rPr>
          <w:rFonts w:asciiTheme="minorHAnsi" w:eastAsia="Calibri" w:hAnsiTheme="minorHAnsi" w:cstheme="minorHAnsi"/>
          <w:sz w:val="22"/>
          <w:szCs w:val="22"/>
        </w:rPr>
        <w:t>ire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it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specificati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,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with ab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lity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si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lta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 pr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7C6BA4E7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c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tact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z w:val="22"/>
          <w:szCs w:val="22"/>
        </w:rPr>
        <w:t>ecuti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z w:val="22"/>
          <w:szCs w:val="22"/>
        </w:rPr>
        <w:t>itt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leads &amp;</w:t>
      </w:r>
    </w:p>
    <w:p w14:paraId="48A21BA4" w14:textId="77777777" w:rsidR="00C269EC" w:rsidRPr="00E4676E" w:rsidRDefault="00C62B1B" w:rsidP="00E4676E">
      <w:pPr>
        <w:spacing w:before="2"/>
        <w:ind w:left="667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spons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0E0B47CF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ram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reporti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. Am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rican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ean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Stakeh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61CE92E2" w14:textId="77777777" w:rsidR="00C269EC" w:rsidRPr="00E4676E" w:rsidRDefault="00C269EC" w:rsidP="00E4676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E5DB44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UL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2919A083" w14:textId="7777777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O)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</w:t>
      </w:r>
      <w:r w:rsidRPr="00E4676E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572F8F24" w14:textId="77777777" w:rsidR="00C269EC" w:rsidRPr="00E4676E" w:rsidRDefault="00C269EC" w:rsidP="00E4676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9331D7" w14:textId="77777777" w:rsidR="00C269EC" w:rsidRPr="00E4676E" w:rsidRDefault="00C62B1B" w:rsidP="00E4676E">
      <w:pPr>
        <w:ind w:left="100" w:right="675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ersaw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ciated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all IT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incl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frastr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cture,</w:t>
      </w:r>
      <w:r w:rsidRPr="00E4676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are 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 Oracle,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ata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are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se.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rked cl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sely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leaders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, 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practices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specif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lifec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cle,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artifacts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tili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EBF62C" w14:textId="77777777" w:rsidR="00C269EC" w:rsidRPr="00E4676E" w:rsidRDefault="00C62B1B" w:rsidP="00E4676E">
      <w:pPr>
        <w:spacing w:before="3"/>
        <w:ind w:left="669" w:right="956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acr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ss 8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rt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 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arke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, sales,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 ser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ices,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R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624FD37E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a team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E4676E">
        <w:rPr>
          <w:rFonts w:asciiTheme="minorHAnsi" w:eastAsia="Calibri" w:hAnsiTheme="minorHAnsi" w:cstheme="minorHAnsi"/>
          <w:sz w:val="22"/>
          <w:szCs w:val="22"/>
        </w:rPr>
        <w:t>+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2B717CFD" w14:textId="77777777" w:rsidR="00C269EC" w:rsidRPr="00E4676E" w:rsidRDefault="00C62B1B" w:rsidP="00E4676E">
      <w:pPr>
        <w:spacing w:before="5"/>
        <w:ind w:left="669" w:right="231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rics showing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acity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ersus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E4676E">
        <w:rPr>
          <w:rFonts w:asciiTheme="minorHAnsi" w:eastAsia="Calibri" w:hAnsiTheme="minorHAnsi" w:cstheme="minorHAnsi"/>
          <w:sz w:val="22"/>
          <w:szCs w:val="22"/>
        </w:rPr>
        <w:t>,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perf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rics</w:t>
      </w:r>
    </w:p>
    <w:p w14:paraId="3BD4C52F" w14:textId="77777777" w:rsidR="00C269EC" w:rsidRPr="00E4676E" w:rsidRDefault="00C62B1B" w:rsidP="00E4676E">
      <w:pPr>
        <w:spacing w:before="3"/>
        <w:ind w:left="669" w:right="1200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budg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s, risks,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stat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s,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E4676E">
        <w:rPr>
          <w:rFonts w:asciiTheme="minorHAnsi" w:eastAsia="Calibri" w:hAnsiTheme="minorHAnsi" w:cstheme="minorHAnsi"/>
          <w:sz w:val="22"/>
          <w:szCs w:val="22"/>
        </w:rPr>
        <w:t>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z w:val="22"/>
          <w:szCs w:val="22"/>
        </w:rPr>
        <w:t>ecuti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6C9D7CA8" w14:textId="77777777" w:rsidR="00C269EC" w:rsidRPr="00E4676E" w:rsidRDefault="00C62B1B" w:rsidP="00E4676E">
      <w:pPr>
        <w:spacing w:before="4"/>
        <w:ind w:left="669" w:right="961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entified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rent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ate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a pro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atu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ity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alysis</w:t>
      </w:r>
    </w:p>
    <w:p w14:paraId="70C4180A" w14:textId="77777777" w:rsidR="00C269EC" w:rsidRPr="00E4676E" w:rsidRDefault="00C62B1B" w:rsidP="00E4676E">
      <w:pPr>
        <w:spacing w:before="3"/>
        <w:ind w:left="669" w:right="776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entified a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E4676E">
        <w:rPr>
          <w:rFonts w:asciiTheme="minorHAnsi" w:eastAsia="Calibri" w:hAnsiTheme="minorHAnsi" w:cstheme="minorHAnsi"/>
          <w:sz w:val="22"/>
          <w:szCs w:val="22"/>
        </w:rPr>
        <w:t>ife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cle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ld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repeata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le,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sistent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red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ctable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2DDB1DC3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pr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ery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ices</w:t>
      </w:r>
    </w:p>
    <w:p w14:paraId="4A118B7E" w14:textId="77777777" w:rsidR="00C269EC" w:rsidRPr="00E4676E" w:rsidRDefault="00C62B1B" w:rsidP="00E4676E">
      <w:pPr>
        <w:spacing w:before="6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esig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,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ped strat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ies 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the 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PL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1E214FD2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a net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rce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acity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</w:p>
    <w:p w14:paraId="7EFFE61B" w14:textId="77777777" w:rsidR="00C269EC" w:rsidRPr="00E4676E" w:rsidRDefault="00C62B1B" w:rsidP="00E4676E">
      <w:pPr>
        <w:spacing w:before="5"/>
        <w:ind w:left="669" w:right="69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rked cl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sely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>ith 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akeh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with best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ractice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isci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ffec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instit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q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E4676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A2B8A34" w14:textId="77777777" w:rsidR="00C269EC" w:rsidRPr="00E4676E" w:rsidRDefault="00C62B1B" w:rsidP="00E4676E">
      <w:pPr>
        <w:spacing w:before="4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artici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al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aut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risa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E4676E">
        <w:rPr>
          <w:rFonts w:asciiTheme="minorHAnsi" w:eastAsia="Calibri" w:hAnsiTheme="minorHAnsi" w:cstheme="minorHAnsi"/>
          <w:sz w:val="22"/>
          <w:szCs w:val="22"/>
        </w:rPr>
        <w:t>s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sals.</w:t>
      </w:r>
    </w:p>
    <w:p w14:paraId="3361B20D" w14:textId="77777777" w:rsidR="00C269EC" w:rsidRPr="00E4676E" w:rsidRDefault="00C269EC" w:rsidP="00E4676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5F8694D" w14:textId="77777777" w:rsidR="00C269EC" w:rsidRPr="00E4676E" w:rsidRDefault="00C62B1B" w:rsidP="00E4676E">
      <w:pPr>
        <w:ind w:left="384"/>
        <w:rPr>
          <w:rFonts w:asciiTheme="minorHAnsi" w:eastAsia="Segoe MDL2 Assets" w:hAnsiTheme="minorHAnsi" w:cstheme="minorHAnsi"/>
          <w:sz w:val="22"/>
          <w:szCs w:val="22"/>
        </w:rPr>
        <w:sectPr w:rsidR="00C269EC" w:rsidRPr="00E4676E">
          <w:pgSz w:w="12240" w:h="15840"/>
          <w:pgMar w:top="1320" w:right="760" w:bottom="280" w:left="1340" w:header="283" w:footer="486" w:gutter="0"/>
          <w:cols w:space="720"/>
        </w:sect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</w:p>
    <w:p w14:paraId="65EC7ADF" w14:textId="77777777" w:rsidR="00C269EC" w:rsidRPr="00E4676E" w:rsidRDefault="00C269EC" w:rsidP="00E4676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32BD4A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UL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01949887" w14:textId="7777777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</w:t>
      </w:r>
      <w:r w:rsidRPr="00E4676E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200</w:t>
      </w:r>
      <w:r w:rsidRPr="00E4676E">
        <w:rPr>
          <w:rFonts w:asciiTheme="minorHAnsi" w:eastAsia="Calibri" w:hAnsiTheme="minorHAnsi" w:cstheme="minorHAnsi"/>
          <w:sz w:val="22"/>
          <w:szCs w:val="22"/>
        </w:rPr>
        <w:t>7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3CAC21F3" w14:textId="77777777" w:rsidR="00C269EC" w:rsidRPr="00E4676E" w:rsidRDefault="00C269EC" w:rsidP="00E4676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29F35E1" w14:textId="77777777" w:rsidR="00C269EC" w:rsidRPr="00E4676E" w:rsidRDefault="00C62B1B" w:rsidP="00E4676E">
      <w:pPr>
        <w:ind w:left="100" w:right="495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liz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respo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latf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artt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ch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usi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 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CMS-i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4676E">
        <w:rPr>
          <w:rFonts w:asciiTheme="minorHAnsi" w:eastAsia="Calibri" w:hAnsiTheme="minorHAnsi" w:cstheme="minorHAnsi"/>
          <w:sz w:val="22"/>
          <w:szCs w:val="22"/>
        </w:rPr>
        <w:t>7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 &amp;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E4676E">
        <w:rPr>
          <w:rFonts w:asciiTheme="minorHAnsi" w:eastAsia="Calibri" w:hAnsiTheme="minorHAnsi" w:cstheme="minorHAnsi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sz w:val="22"/>
          <w:szCs w:val="22"/>
        </w:rPr>
        <w:t>8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lti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illi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llar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ram successfu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z w:val="22"/>
          <w:szCs w:val="22"/>
        </w:rPr>
        <w:t>ly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ered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e/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E2CC6F" w14:textId="77777777" w:rsidR="00C269EC" w:rsidRPr="00E4676E" w:rsidRDefault="00C62B1B" w:rsidP="00E4676E">
      <w:pPr>
        <w:spacing w:before="3"/>
        <w:ind w:left="669" w:right="513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ar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alys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sched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al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asis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present them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E4676E">
        <w:rPr>
          <w:rFonts w:asciiTheme="minorHAnsi" w:eastAsia="Calibri" w:hAnsiTheme="minorHAnsi" w:cstheme="minorHAnsi"/>
          <w:sz w:val="22"/>
          <w:szCs w:val="22"/>
        </w:rPr>
        <w:t>e.: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E4676E">
        <w:rPr>
          <w:rFonts w:asciiTheme="minorHAnsi" w:eastAsia="Calibri" w:hAnsiTheme="minorHAnsi" w:cstheme="minorHAnsi"/>
          <w:sz w:val="22"/>
          <w:szCs w:val="22"/>
        </w:rPr>
        <w:t>ar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E4676E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7C9940B" w14:textId="77777777" w:rsidR="00C269EC" w:rsidRPr="00E4676E" w:rsidRDefault="00C62B1B" w:rsidP="00E4676E">
      <w:pPr>
        <w:spacing w:before="3"/>
        <w:ind w:left="669" w:right="304" w:hanging="28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75</w:t>
      </w:r>
      <w:r w:rsidRPr="00E4676E">
        <w:rPr>
          <w:rFonts w:asciiTheme="minorHAnsi" w:eastAsia="Calibri" w:hAnsiTheme="minorHAnsi" w:cstheme="minorHAnsi"/>
          <w:sz w:val="22"/>
          <w:szCs w:val="22"/>
        </w:rPr>
        <w:t>+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sisti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f: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PM</w:t>
      </w:r>
      <w:r w:rsidRPr="00E4676E">
        <w:rPr>
          <w:rFonts w:asciiTheme="minorHAnsi" w:eastAsia="Calibri" w:hAnsiTheme="minorHAnsi" w:cstheme="minorHAnsi"/>
          <w:sz w:val="22"/>
          <w:szCs w:val="22"/>
        </w:rPr>
        <w:t>’s,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alysts, QA 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, arch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, su</w:t>
      </w:r>
      <w:r w:rsidRPr="00E4676E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-c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tract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rs,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E4676E">
        <w:rPr>
          <w:rFonts w:asciiTheme="minorHAnsi" w:eastAsia="Calibri" w:hAnsiTheme="minorHAnsi" w:cstheme="minorHAnsi"/>
          <w:sz w:val="22"/>
          <w:szCs w:val="22"/>
        </w:rPr>
        <w:t>rd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party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E4676E">
        <w:rPr>
          <w:rFonts w:asciiTheme="minorHAnsi" w:eastAsia="Calibri" w:hAnsiTheme="minorHAnsi" w:cstheme="minorHAnsi"/>
          <w:sz w:val="22"/>
          <w:szCs w:val="22"/>
        </w:rPr>
        <w:t>en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E4676E">
        <w:rPr>
          <w:rFonts w:asciiTheme="minorHAnsi" w:eastAsia="Calibri" w:hAnsiTheme="minorHAnsi" w:cstheme="minorHAnsi"/>
          <w:sz w:val="22"/>
          <w:szCs w:val="22"/>
        </w:rPr>
        <w:t>ic desi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l 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writ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rs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4B413C0B" w14:textId="77777777" w:rsidR="00C269EC" w:rsidRPr="00E4676E" w:rsidRDefault="00C62B1B" w:rsidP="00E4676E">
      <w:pPr>
        <w:spacing w:before="3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Tra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al 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20A947DE" w14:textId="77777777" w:rsidR="00C269EC" w:rsidRPr="00E4676E" w:rsidRDefault="00C62B1B" w:rsidP="00E4676E">
      <w:pPr>
        <w:spacing w:before="6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pr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si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lta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sly</w:t>
      </w:r>
    </w:p>
    <w:p w14:paraId="1936C945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ented 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frastr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cture,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  <w:r w:rsidRPr="00E4676E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integ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65D429B1" w14:textId="77777777" w:rsidR="00C269EC" w:rsidRPr="00E4676E" w:rsidRDefault="00C62B1B" w:rsidP="00E4676E">
      <w:pPr>
        <w:spacing w:before="6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ped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 incl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st,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sche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le, q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, 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rci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, risk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entificati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&amp;</w:t>
      </w:r>
    </w:p>
    <w:p w14:paraId="17504C09" w14:textId="77777777" w:rsidR="00C269EC" w:rsidRPr="00E4676E" w:rsidRDefault="00C62B1B" w:rsidP="00E4676E">
      <w:pPr>
        <w:spacing w:before="2"/>
        <w:ind w:left="669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iti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ra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E4676E">
        <w:rPr>
          <w:rFonts w:asciiTheme="minorHAnsi" w:eastAsia="Calibri" w:hAnsiTheme="minorHAnsi" w:cstheme="minorHAnsi"/>
          <w:sz w:val="22"/>
          <w:szCs w:val="22"/>
        </w:rPr>
        <w:t>icati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ased 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z w:val="22"/>
          <w:szCs w:val="22"/>
        </w:rPr>
        <w:t>ecuti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81BBD9" w14:textId="77777777" w:rsidR="00C269EC" w:rsidRPr="00E4676E" w:rsidRDefault="00C62B1B" w:rsidP="00E4676E">
      <w:pPr>
        <w:spacing w:before="6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tract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tiati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ern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l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integrat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52107814" w14:textId="77777777" w:rsidR="00C269EC" w:rsidRPr="00E4676E" w:rsidRDefault="00C62B1B" w:rsidP="00E4676E">
      <w:pPr>
        <w:spacing w:before="5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ram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reporti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. Am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rican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ean 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CDB8808" w14:textId="77777777" w:rsidR="00C269EC" w:rsidRPr="00E4676E" w:rsidRDefault="00C62B1B" w:rsidP="00E4676E">
      <w:pPr>
        <w:spacing w:before="6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c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tact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z w:val="22"/>
          <w:szCs w:val="22"/>
        </w:rPr>
        <w:t>ecuti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z w:val="22"/>
          <w:szCs w:val="22"/>
        </w:rPr>
        <w:t>itt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e,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leads &amp;</w:t>
      </w:r>
    </w:p>
    <w:p w14:paraId="6CFE82E8" w14:textId="77777777" w:rsidR="00C269EC" w:rsidRPr="00E4676E" w:rsidRDefault="00C62B1B" w:rsidP="00E4676E">
      <w:pPr>
        <w:spacing w:before="2"/>
        <w:ind w:left="669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spons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7AF0DC9D" w14:textId="77777777" w:rsidR="00C269EC" w:rsidRPr="00E4676E" w:rsidRDefault="00C62B1B" w:rsidP="00E4676E">
      <w:pPr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4676E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RFP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lect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E4676E">
        <w:rPr>
          <w:rFonts w:asciiTheme="minorHAnsi" w:eastAsia="Calibri" w:hAnsiTheme="minorHAnsi" w:cstheme="minorHAnsi"/>
          <w:spacing w:val="-1"/>
          <w:position w:val="1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position w:val="1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6"/>
          <w:position w:val="1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arty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E4676E">
        <w:rPr>
          <w:rFonts w:asciiTheme="minorHAnsi" w:eastAsia="Calibri" w:hAnsiTheme="minorHAnsi" w:cstheme="minorHAnsi"/>
          <w:sz w:val="22"/>
          <w:szCs w:val="22"/>
        </w:rPr>
        <w:t>en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054C6741" w14:textId="77777777" w:rsidR="00C269EC" w:rsidRPr="00E4676E" w:rsidRDefault="00C62B1B" w:rsidP="00E4676E">
      <w:pPr>
        <w:spacing w:before="2"/>
        <w:ind w:left="100" w:right="309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eB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ilities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related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that 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act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presen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ram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 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lati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part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,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E4676E">
        <w:rPr>
          <w:rFonts w:asciiTheme="minorHAnsi" w:eastAsia="Calibri" w:hAnsiTheme="minorHAnsi" w:cstheme="minorHAnsi"/>
          <w:sz w:val="22"/>
          <w:szCs w:val="22"/>
        </w:rPr>
        <w:t>et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strat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ic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actical tech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F21D199" w14:textId="77777777" w:rsidR="00C269EC" w:rsidRPr="00E4676E" w:rsidRDefault="00C269EC" w:rsidP="00E4676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F72C222" w14:textId="77777777" w:rsidR="00C269EC" w:rsidRPr="00E4676E" w:rsidRDefault="00C62B1B" w:rsidP="00E4676E">
      <w:pPr>
        <w:ind w:left="100" w:right="28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rvic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ttee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We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E4676E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As the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air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is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z w:val="22"/>
          <w:szCs w:val="22"/>
        </w:rPr>
        <w:t>itt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IT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ersh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di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, 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lati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part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,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E4676E">
        <w:rPr>
          <w:rFonts w:asciiTheme="minorHAnsi" w:eastAsia="Calibri" w:hAnsiTheme="minorHAnsi" w:cstheme="minorHAnsi"/>
          <w:sz w:val="22"/>
          <w:szCs w:val="22"/>
        </w:rPr>
        <w:t>et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strat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sz w:val="22"/>
          <w:szCs w:val="22"/>
        </w:rPr>
        <w:t>tac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ech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irecti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K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I’s 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erating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areas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within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. This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z w:val="22"/>
          <w:szCs w:val="22"/>
        </w:rPr>
        <w:t>itt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rioritized all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xisting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req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(o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tside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ts)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be 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cat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rite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en capac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ty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ai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la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le.</w:t>
      </w:r>
    </w:p>
    <w:p w14:paraId="608E6D3D" w14:textId="77777777" w:rsidR="00C269EC" w:rsidRPr="00E4676E" w:rsidRDefault="00C269EC" w:rsidP="00E4676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301A3A9" w14:textId="77777777" w:rsidR="00C269EC" w:rsidRPr="00E4676E" w:rsidRDefault="00C62B1B" w:rsidP="00E4676E">
      <w:pPr>
        <w:ind w:left="100" w:right="99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We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b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gl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n 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WSS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O)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t's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was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feasi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ility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a c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ach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ciated ha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rd</w:t>
      </w:r>
      <w:r w:rsidRPr="00E4676E">
        <w:rPr>
          <w:rFonts w:asciiTheme="minorHAnsi" w:eastAsia="Calibri" w:hAnsiTheme="minorHAnsi" w:cstheme="minorHAnsi"/>
          <w:sz w:val="22"/>
          <w:szCs w:val="22"/>
        </w:rPr>
        <w:t>ware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are. RFI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RFP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00F076D2" w14:textId="77777777" w:rsidR="00C269EC" w:rsidRPr="00E4676E" w:rsidRDefault="00C62B1B" w:rsidP="00E4676E">
      <w:pPr>
        <w:ind w:left="100" w:right="337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ecisi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har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ware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 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are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ased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instal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all en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iron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0B0366" w14:textId="77777777" w:rsidR="00C269EC" w:rsidRPr="00E4676E" w:rsidRDefault="00C269EC" w:rsidP="00E4676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58E20DE" w14:textId="77777777" w:rsidR="00C269EC" w:rsidRPr="00E4676E" w:rsidRDefault="00C62B1B" w:rsidP="00E4676E">
      <w:pPr>
        <w:ind w:left="100" w:right="38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stem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(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MS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ices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data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integ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 fr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rent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LM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to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Saas 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LM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latf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88FCE8F" w14:textId="77777777" w:rsidR="00C269EC" w:rsidRPr="00E4676E" w:rsidRDefault="00C269EC" w:rsidP="00E4676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FF4274E" w14:textId="77777777" w:rsidR="00C269EC" w:rsidRPr="00E4676E" w:rsidRDefault="00C62B1B" w:rsidP="00E4676E">
      <w:pPr>
        <w:ind w:left="100" w:right="476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Exc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ices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new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site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 cust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esig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share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30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classr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-rea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within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presenc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94AFA1" w14:textId="77777777" w:rsidR="00C269EC" w:rsidRPr="00E4676E" w:rsidRDefault="00C269EC" w:rsidP="00E4676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7229A97" w14:textId="77777777" w:rsidR="00C269EC" w:rsidRPr="00E4676E" w:rsidRDefault="00C62B1B" w:rsidP="00E4676E">
      <w:pPr>
        <w:ind w:left="100" w:right="17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Refresh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As the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is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 w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rked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frastr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cture 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distri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E4676E">
        <w:rPr>
          <w:rFonts w:asciiTheme="minorHAnsi" w:eastAsia="Calibri" w:hAnsiTheme="minorHAnsi" w:cstheme="minorHAnsi"/>
          <w:sz w:val="22"/>
          <w:szCs w:val="22"/>
        </w:rPr>
        <w:t>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RFI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RFP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te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>fferi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916A4C" w14:textId="77777777" w:rsidR="00C269EC" w:rsidRPr="00E4676E" w:rsidRDefault="00C269EC" w:rsidP="00E4676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A7BE79" w14:textId="77777777" w:rsidR="00C269EC" w:rsidRPr="00E4676E" w:rsidRDefault="00C62B1B" w:rsidP="00E4676E">
      <w:pPr>
        <w:ind w:left="100" w:right="99"/>
        <w:rPr>
          <w:rFonts w:asciiTheme="minorHAnsi" w:eastAsia="Calibri" w:hAnsiTheme="minorHAnsi" w:cstheme="minorHAnsi"/>
          <w:sz w:val="22"/>
          <w:szCs w:val="22"/>
        </w:rPr>
        <w:sectPr w:rsidR="00C269EC" w:rsidRPr="00E4676E">
          <w:pgSz w:w="12240" w:h="15840"/>
          <w:pgMar w:top="1320" w:right="1300" w:bottom="280" w:left="1340" w:header="283" w:footer="486" w:gutter="0"/>
          <w:cols w:space="720"/>
        </w:sectPr>
      </w:pP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N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ft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aun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ices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 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ch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ical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respo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lastRenderedPageBreak/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ery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cust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new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>eb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. These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>ere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ew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releas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that q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ickly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the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a pr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assist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C431222" w14:textId="77777777" w:rsidR="00C269EC" w:rsidRPr="00E4676E" w:rsidRDefault="00C269EC" w:rsidP="00E4676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1B64AA" w14:textId="77777777" w:rsidR="00C269EC" w:rsidRPr="00E4676E" w:rsidRDefault="00C62B1B" w:rsidP="00E4676E">
      <w:pPr>
        <w:ind w:left="100" w:right="631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releas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req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ired date.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was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successfu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z w:val="22"/>
          <w:szCs w:val="22"/>
        </w:rPr>
        <w:t>ly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ered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as per cust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E4676E">
        <w:rPr>
          <w:rFonts w:asciiTheme="minorHAnsi" w:eastAsia="Calibri" w:hAnsiTheme="minorHAnsi" w:cstheme="minorHAnsi"/>
          <w:sz w:val="22"/>
          <w:szCs w:val="22"/>
        </w:rPr>
        <w:t>icated 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 releas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F19E15" w14:textId="77777777" w:rsidR="00C269EC" w:rsidRPr="00E4676E" w:rsidRDefault="00C269EC" w:rsidP="00E4676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4A5AAF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rz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Gr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D.</w:t>
      </w:r>
    </w:p>
    <w:p w14:paraId="108590E4" w14:textId="7777777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</w:t>
      </w:r>
      <w:r w:rsidRPr="00E4676E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200</w:t>
      </w:r>
      <w:r w:rsidRPr="00E4676E">
        <w:rPr>
          <w:rFonts w:asciiTheme="minorHAnsi" w:eastAsia="Calibri" w:hAnsiTheme="minorHAnsi" w:cstheme="minorHAnsi"/>
          <w:sz w:val="22"/>
          <w:szCs w:val="22"/>
        </w:rPr>
        <w:t>2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200</w:t>
      </w:r>
      <w:r w:rsidRPr="00E4676E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6F143FD6" w14:textId="77777777" w:rsidR="00C269EC" w:rsidRPr="00E4676E" w:rsidRDefault="00C269EC" w:rsidP="00E4676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E1D9BE" w14:textId="77777777" w:rsidR="00C269EC" w:rsidRPr="00E4676E" w:rsidRDefault="00C62B1B" w:rsidP="00E4676E">
      <w:pPr>
        <w:ind w:left="100" w:right="389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z w:val="22"/>
          <w:szCs w:val="22"/>
        </w:rPr>
        <w:t>I was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the Interacti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E4676E">
        <w:rPr>
          <w:rFonts w:asciiTheme="minorHAnsi" w:eastAsia="Calibri" w:hAnsiTheme="minorHAnsi" w:cstheme="minorHAnsi"/>
          <w:sz w:val="22"/>
          <w:szCs w:val="22"/>
        </w:rPr>
        <w:t>irect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For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 Gr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ed their</w:t>
      </w:r>
      <w:r w:rsidRPr="00E4676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pro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 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4676E">
        <w:rPr>
          <w:rFonts w:asciiTheme="minorHAnsi" w:eastAsia="Calibri" w:hAnsiTheme="minorHAnsi" w:cstheme="minorHAnsi"/>
          <w:sz w:val="22"/>
          <w:szCs w:val="22"/>
        </w:rPr>
        <w:t>: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art.ca(eC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sz w:val="22"/>
          <w:szCs w:val="22"/>
        </w:rPr>
        <w:t>erc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)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sportchek.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a 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ast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E4676E">
        <w:rPr>
          <w:rFonts w:asciiTheme="minorHAnsi" w:eastAsia="Calibri" w:hAnsiTheme="minorHAnsi" w:cstheme="minorHAnsi"/>
          <w:sz w:val="22"/>
          <w:szCs w:val="22"/>
        </w:rPr>
        <w:t>tai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.c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E4676E">
        <w:rPr>
          <w:rFonts w:asciiTheme="minorHAnsi" w:eastAsia="Calibri" w:hAnsiTheme="minorHAnsi" w:cstheme="minorHAnsi"/>
          <w:sz w:val="22"/>
          <w:szCs w:val="22"/>
        </w:rPr>
        <w:t>.c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ck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ey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z w:val="22"/>
          <w:szCs w:val="22"/>
        </w:rPr>
        <w:t>.ca ,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E4676E">
        <w:rPr>
          <w:rFonts w:asciiTheme="minorHAnsi" w:eastAsia="Calibri" w:hAnsiTheme="minorHAnsi" w:cstheme="minorHAnsi"/>
          <w:sz w:val="22"/>
          <w:szCs w:val="22"/>
        </w:rPr>
        <w:t>walk.c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nati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als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rts.c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- the de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ent, 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, desi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E4676E">
        <w:rPr>
          <w:rFonts w:asciiTheme="minorHAnsi" w:eastAsia="Calibri" w:hAnsiTheme="minorHAnsi" w:cstheme="minorHAnsi"/>
          <w:sz w:val="22"/>
          <w:szCs w:val="22"/>
        </w:rPr>
        <w:t>, di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ital 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E4676E">
        <w:rPr>
          <w:rFonts w:asciiTheme="minorHAnsi" w:eastAsia="Calibri" w:hAnsiTheme="minorHAnsi" w:cstheme="minorHAnsi"/>
          <w:sz w:val="22"/>
          <w:szCs w:val="22"/>
        </w:rPr>
        <w:t>isi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li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cust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care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, site 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rati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s, pr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ital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4676E">
        <w:rPr>
          <w:rFonts w:asciiTheme="minorHAnsi" w:eastAsia="Calibri" w:hAnsiTheme="minorHAnsi" w:cstheme="minorHAnsi"/>
          <w:sz w:val="22"/>
          <w:szCs w:val="22"/>
        </w:rPr>
        <w:t>ct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516B4888" w14:textId="77777777" w:rsidR="00C269EC" w:rsidRPr="00E4676E" w:rsidRDefault="00C62B1B" w:rsidP="00E4676E">
      <w:pPr>
        <w:tabs>
          <w:tab w:val="left" w:pos="820"/>
        </w:tabs>
        <w:spacing w:before="3"/>
        <w:ind w:left="820" w:right="162" w:hanging="36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4676E">
        <w:rPr>
          <w:rFonts w:asciiTheme="minorHAnsi" w:eastAsia="Segoe MDL2 Assets" w:hAnsiTheme="minorHAnsi" w:cstheme="minorHAnsi"/>
          <w:sz w:val="22"/>
          <w:szCs w:val="22"/>
        </w:rPr>
        <w:tab/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E4676E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s.c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s.c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m,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rz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igr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oup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.c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 respo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latf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>eb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erti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ed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rec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ices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ch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ical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creati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sponsi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deliv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 cust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new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4676E">
        <w:rPr>
          <w:rFonts w:asciiTheme="minorHAnsi" w:eastAsia="Calibri" w:hAnsiTheme="minorHAnsi" w:cstheme="minorHAnsi"/>
          <w:sz w:val="22"/>
          <w:szCs w:val="22"/>
        </w:rPr>
        <w:t>eb 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CA62A6" w14:textId="77777777" w:rsidR="00C269EC" w:rsidRPr="00E4676E" w:rsidRDefault="00C62B1B" w:rsidP="00E4676E">
      <w:pPr>
        <w:tabs>
          <w:tab w:val="left" w:pos="820"/>
        </w:tabs>
        <w:spacing w:before="3"/>
        <w:ind w:left="820" w:right="126" w:hanging="36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4676E">
        <w:rPr>
          <w:rFonts w:asciiTheme="minorHAnsi" w:eastAsia="Segoe MDL2 Assets" w:hAnsiTheme="minorHAnsi" w:cstheme="minorHAnsi"/>
          <w:sz w:val="22"/>
          <w:szCs w:val="22"/>
        </w:rPr>
        <w:tab/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Spo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k.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ess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rtchek.ca r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-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latf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ATG dynamo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o a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ja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a ap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E4676E">
        <w:rPr>
          <w:rFonts w:asciiTheme="minorHAnsi" w:eastAsia="Calibri" w:hAnsiTheme="minorHAnsi" w:cstheme="minorHAnsi"/>
          <w:sz w:val="22"/>
          <w:szCs w:val="22"/>
        </w:rPr>
        <w:t>. 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am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sisted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x.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5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pe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k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10</w:t>
      </w:r>
      <w:r w:rsidRPr="00E4676E">
        <w:rPr>
          <w:rFonts w:asciiTheme="minorHAnsi" w:eastAsia="Calibri" w:hAnsiTheme="minorHAnsi" w:cstheme="minorHAnsi"/>
          <w:sz w:val="22"/>
          <w:szCs w:val="22"/>
        </w:rPr>
        <w:t>,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E4676E">
        <w:rPr>
          <w:rFonts w:asciiTheme="minorHAnsi" w:eastAsia="Calibri" w:hAnsiTheme="minorHAnsi" w:cstheme="minorHAnsi"/>
          <w:sz w:val="22"/>
          <w:szCs w:val="22"/>
        </w:rPr>
        <w:t>0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rs to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deliv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site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is f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lly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integ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z w:val="22"/>
          <w:szCs w:val="22"/>
        </w:rPr>
        <w:t>at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z w:val="22"/>
          <w:szCs w:val="22"/>
        </w:rPr>
        <w:t>ith sales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inv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ry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4676E">
        <w:rPr>
          <w:rFonts w:asciiTheme="minorHAnsi" w:eastAsia="Calibri" w:hAnsiTheme="minorHAnsi" w:cstheme="minorHAnsi"/>
          <w:sz w:val="22"/>
          <w:szCs w:val="22"/>
        </w:rPr>
        <w:t>st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E4676E">
        <w:rPr>
          <w:rFonts w:asciiTheme="minorHAnsi" w:eastAsia="Calibri" w:hAnsiTheme="minorHAnsi" w:cstheme="minorHAnsi"/>
          <w:sz w:val="22"/>
          <w:szCs w:val="22"/>
        </w:rPr>
        <w:t>s 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FGL. Site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traff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z w:val="22"/>
          <w:szCs w:val="22"/>
        </w:rPr>
        <w:t>ri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led and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site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w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ov</w:t>
      </w:r>
      <w:r w:rsidRPr="00E4676E">
        <w:rPr>
          <w:rFonts w:asciiTheme="minorHAnsi" w:eastAsia="Calibri" w:hAnsiTheme="minorHAnsi" w:cstheme="minorHAnsi"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E4676E">
        <w:rPr>
          <w:rFonts w:asciiTheme="minorHAnsi" w:eastAsia="Calibri" w:hAnsiTheme="minorHAnsi" w:cstheme="minorHAnsi"/>
          <w:sz w:val="22"/>
          <w:szCs w:val="22"/>
        </w:rPr>
        <w:t>.3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illi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hits per </w:t>
      </w:r>
      <w:r w:rsidRPr="00E4676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ay.</w:t>
      </w:r>
    </w:p>
    <w:p w14:paraId="3E373A98" w14:textId="77777777" w:rsidR="00C269EC" w:rsidRPr="00E4676E" w:rsidRDefault="00C269EC" w:rsidP="00E4676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CFAD36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AWA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DS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OG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NITI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PS</w:t>
      </w:r>
    </w:p>
    <w:p w14:paraId="2534E236" w14:textId="77777777" w:rsidR="00C269EC" w:rsidRPr="00E4676E" w:rsidRDefault="00C269EC" w:rsidP="00E4676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D6F32D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hAnsiTheme="minorHAnsi" w:cstheme="minorHAnsi"/>
          <w:sz w:val="22"/>
          <w:szCs w:val="22"/>
        </w:rPr>
        <w:t xml:space="preserve">  </w:t>
      </w:r>
      <w:r w:rsidRPr="00E4676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PMP®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je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Instit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te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(PM</w:t>
      </w:r>
      <w:r w:rsidRPr="00E4676E">
        <w:rPr>
          <w:rFonts w:asciiTheme="minorHAnsi" w:eastAsia="Calibri" w:hAnsiTheme="minorHAnsi" w:cstheme="minorHAnsi"/>
          <w:sz w:val="22"/>
          <w:szCs w:val="22"/>
        </w:rPr>
        <w:t>I)</w:t>
      </w:r>
    </w:p>
    <w:p w14:paraId="693C0313" w14:textId="7777777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hAnsiTheme="minorHAnsi" w:cstheme="minorHAnsi"/>
          <w:sz w:val="22"/>
          <w:szCs w:val="22"/>
        </w:rPr>
        <w:t xml:space="preserve">  </w:t>
      </w:r>
      <w:r w:rsidRPr="00E4676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I Sothern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4676E">
        <w:rPr>
          <w:rFonts w:asciiTheme="minorHAnsi" w:eastAsia="Calibri" w:hAnsiTheme="minorHAnsi" w:cstheme="minorHAnsi"/>
          <w:sz w:val="22"/>
          <w:szCs w:val="22"/>
        </w:rPr>
        <w:t>erta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I-S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C)</w:t>
      </w:r>
    </w:p>
    <w:p w14:paraId="3E4EE850" w14:textId="7777777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hAnsiTheme="minorHAnsi" w:cstheme="minorHAnsi"/>
          <w:sz w:val="22"/>
          <w:szCs w:val="22"/>
        </w:rPr>
        <w:t xml:space="preserve">  </w:t>
      </w:r>
      <w:r w:rsidRPr="00E4676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fessi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sz w:val="22"/>
          <w:szCs w:val="22"/>
        </w:rPr>
        <w:t>el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4676E">
        <w:rPr>
          <w:rFonts w:asciiTheme="minorHAnsi" w:eastAsia="Calibri" w:hAnsiTheme="minorHAnsi" w:cstheme="minorHAnsi"/>
          <w:sz w:val="22"/>
          <w:szCs w:val="22"/>
        </w:rPr>
        <w:t>ent 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ference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(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PD</w:t>
      </w:r>
      <w:r w:rsidRPr="00E4676E">
        <w:rPr>
          <w:rFonts w:asciiTheme="minorHAnsi" w:eastAsia="Calibri" w:hAnsiTheme="minorHAnsi" w:cstheme="minorHAnsi"/>
          <w:sz w:val="22"/>
          <w:szCs w:val="22"/>
        </w:rPr>
        <w:t>C)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air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r t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1</w:t>
      </w:r>
      <w:r w:rsidRPr="00E4676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&amp;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201</w:t>
      </w:r>
      <w:r w:rsidRPr="00E4676E">
        <w:rPr>
          <w:rFonts w:asciiTheme="minorHAnsi" w:eastAsia="Calibri" w:hAnsiTheme="minorHAnsi" w:cstheme="minorHAnsi"/>
          <w:sz w:val="22"/>
          <w:szCs w:val="22"/>
        </w:rPr>
        <w:t>2</w:t>
      </w:r>
      <w:r w:rsidRPr="00E4676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E4676E">
        <w:rPr>
          <w:rFonts w:asciiTheme="minorHAnsi" w:eastAsia="Calibri" w:hAnsiTheme="minorHAnsi" w:cstheme="minorHAnsi"/>
          <w:sz w:val="22"/>
          <w:szCs w:val="22"/>
        </w:rPr>
        <w:t>I-S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PDC</w:t>
      </w:r>
    </w:p>
    <w:p w14:paraId="74331AED" w14:textId="77777777" w:rsidR="00C269EC" w:rsidRPr="00E4676E" w:rsidRDefault="00C62B1B" w:rsidP="00E4676E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hAnsiTheme="minorHAnsi" w:cstheme="minorHAnsi"/>
          <w:sz w:val="22"/>
          <w:szCs w:val="22"/>
        </w:rPr>
        <w:t xml:space="preserve">  </w:t>
      </w:r>
      <w:r w:rsidRPr="00E4676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Fel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wship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Cha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sz w:val="22"/>
          <w:szCs w:val="22"/>
        </w:rPr>
        <w:t>r (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PMI</w:t>
      </w:r>
      <w:r w:rsidRPr="00E4676E">
        <w:rPr>
          <w:rFonts w:asciiTheme="minorHAnsi" w:eastAsia="Calibri" w:hAnsiTheme="minorHAnsi" w:cstheme="minorHAnsi"/>
          <w:sz w:val="22"/>
          <w:szCs w:val="22"/>
        </w:rPr>
        <w:t>-S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sz w:val="22"/>
          <w:szCs w:val="22"/>
        </w:rPr>
        <w:t>C)</w:t>
      </w:r>
    </w:p>
    <w:p w14:paraId="679CFC71" w14:textId="77777777" w:rsidR="00C269EC" w:rsidRPr="00E4676E" w:rsidRDefault="00C269EC" w:rsidP="00E4676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C8D6F1E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NIC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B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4676E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OUND</w:t>
      </w:r>
    </w:p>
    <w:p w14:paraId="28EC933D" w14:textId="77777777" w:rsidR="00C269EC" w:rsidRPr="00E4676E" w:rsidRDefault="00C269EC" w:rsidP="00E4676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6D94DA0" w14:textId="77777777" w:rsidR="00C269EC" w:rsidRPr="00E4676E" w:rsidRDefault="00C62B1B" w:rsidP="00E4676E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FI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2983AB06" w14:textId="77777777" w:rsidR="00C269EC" w:rsidRPr="00E4676E" w:rsidRDefault="00C62B1B" w:rsidP="00E4676E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4676E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PMP</w:t>
      </w:r>
      <w:r w:rsidRPr="00E4676E">
        <w:rPr>
          <w:rFonts w:asciiTheme="minorHAnsi" w:eastAsia="Calibri" w:hAnsiTheme="minorHAnsi" w:cstheme="minorHAnsi"/>
          <w:sz w:val="22"/>
          <w:szCs w:val="22"/>
        </w:rPr>
        <w:t>®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>rtificati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B44CBFD" w14:textId="77777777" w:rsidR="00C269EC" w:rsidRPr="00E4676E" w:rsidRDefault="00C269EC" w:rsidP="00E4676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9527556" w14:textId="77777777" w:rsidR="00C269EC" w:rsidRPr="00E4676E" w:rsidRDefault="00C62B1B" w:rsidP="00E4676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7218"/>
        <w:gridCol w:w="1576"/>
      </w:tblGrid>
      <w:tr w:rsidR="00C269EC" w:rsidRPr="00E4676E" w14:paraId="4D5B7CD0" w14:textId="77777777">
        <w:trPr>
          <w:trHeight w:hRule="exact" w:val="57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B6C4892" w14:textId="77777777" w:rsidR="00C269EC" w:rsidRPr="00E4676E" w:rsidRDefault="00C62B1B" w:rsidP="00E4676E">
            <w:pPr>
              <w:spacing w:before="5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</w:tcPr>
          <w:p w14:paraId="1428EB33" w14:textId="77777777" w:rsidR="00C269EC" w:rsidRPr="00E4676E" w:rsidRDefault="00C62B1B" w:rsidP="00E4676E">
            <w:pPr>
              <w:spacing w:before="12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Moun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E4676E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</w:p>
          <w:p w14:paraId="00D3B50F" w14:textId="77777777" w:rsidR="00C269EC" w:rsidRPr="00E4676E" w:rsidRDefault="00C62B1B" w:rsidP="00E4676E">
            <w:pPr>
              <w:spacing w:before="2"/>
              <w:ind w:lef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ourier New" w:hAnsiTheme="minorHAnsi" w:cstheme="minorHAnsi"/>
                <w:sz w:val="22"/>
                <w:szCs w:val="22"/>
              </w:rPr>
              <w:t>o</w:t>
            </w:r>
            <w:r w:rsidRPr="00E4676E">
              <w:rPr>
                <w:rFonts w:asciiTheme="minorHAnsi" w:eastAsia="Courier New" w:hAnsiTheme="minorHAnsi" w:cstheme="minorHAnsi"/>
                <w:spacing w:val="95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PMP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®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rtificati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Exam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rep</w:t>
            </w:r>
            <w:r w:rsidRPr="00E4676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rati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54D5B666" w14:textId="77777777" w:rsidR="00C269EC" w:rsidRPr="00E4676E" w:rsidRDefault="00C269EC" w:rsidP="00E4676E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C33881" w14:textId="77777777" w:rsidR="00C269EC" w:rsidRPr="00E4676E" w:rsidRDefault="00C62B1B" w:rsidP="00E4676E">
            <w:pPr>
              <w:ind w:right="41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200</w:t>
            </w:r>
            <w:r w:rsidRPr="00E4676E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</w:p>
        </w:tc>
      </w:tr>
      <w:tr w:rsidR="00C269EC" w:rsidRPr="00E4676E" w14:paraId="40D0A6F2" w14:textId="77777777">
        <w:trPr>
          <w:trHeight w:hRule="exact" w:val="28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9D00A22" w14:textId="77777777" w:rsidR="00C269EC" w:rsidRPr="00E4676E" w:rsidRDefault="00C62B1B" w:rsidP="00E4676E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</w:tcPr>
          <w:p w14:paraId="4D219AA2" w14:textId="77777777" w:rsidR="00C269EC" w:rsidRPr="00E4676E" w:rsidRDefault="00C62B1B" w:rsidP="00E4676E">
            <w:pPr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Moun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E4676E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1D36225A" w14:textId="77777777" w:rsidR="00C269EC" w:rsidRPr="00E4676E" w:rsidRDefault="00C269EC" w:rsidP="00E467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269EC" w:rsidRPr="00E4676E" w14:paraId="687361B9" w14:textId="77777777">
        <w:trPr>
          <w:trHeight w:hRule="exact" w:val="55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FA159FF" w14:textId="77777777" w:rsidR="00C269EC" w:rsidRPr="00E4676E" w:rsidRDefault="00C269EC" w:rsidP="00E4676E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065B70" w14:textId="77777777" w:rsidR="00C269EC" w:rsidRPr="00E4676E" w:rsidRDefault="00C62B1B" w:rsidP="00E4676E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</w:tcPr>
          <w:p w14:paraId="6AEE9C52" w14:textId="77777777" w:rsidR="00C269EC" w:rsidRPr="00E4676E" w:rsidRDefault="00C62B1B" w:rsidP="00E4676E">
            <w:pPr>
              <w:ind w:lef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ourier New" w:hAnsiTheme="minorHAnsi" w:cstheme="minorHAnsi"/>
                <w:spacing w:val="95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ent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P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ram</w:t>
            </w:r>
          </w:p>
          <w:p w14:paraId="5EEFDE50" w14:textId="77777777" w:rsidR="00C269EC" w:rsidRPr="00E4676E" w:rsidRDefault="00C62B1B" w:rsidP="00E4676E">
            <w:pPr>
              <w:spacing w:before="1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Sou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Missis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pp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33308BE3" w14:textId="77777777" w:rsidR="00C269EC" w:rsidRPr="00E4676E" w:rsidRDefault="00C62B1B" w:rsidP="00E4676E">
            <w:pPr>
              <w:ind w:right="40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2007</w:t>
            </w:r>
          </w:p>
        </w:tc>
      </w:tr>
      <w:tr w:rsidR="00C269EC" w:rsidRPr="00E4676E" w14:paraId="1A34CE0E" w14:textId="77777777">
        <w:trPr>
          <w:trHeight w:hRule="exact" w:val="55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78E361" w14:textId="77777777" w:rsidR="00C269EC" w:rsidRPr="00E4676E" w:rsidRDefault="00C269EC" w:rsidP="00E4676E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B7CCAB" w14:textId="77777777" w:rsidR="00C269EC" w:rsidRPr="00E4676E" w:rsidRDefault="00C62B1B" w:rsidP="00E4676E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</w:tcPr>
          <w:p w14:paraId="53337A16" w14:textId="77777777" w:rsidR="00C269EC" w:rsidRPr="00E4676E" w:rsidRDefault="00C62B1B" w:rsidP="00E4676E">
            <w:pPr>
              <w:ind w:lef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ourier New" w:hAnsiTheme="minorHAnsi" w:cstheme="minorHAnsi"/>
                <w:spacing w:val="95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Search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Optimi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ati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  <w:p w14:paraId="78DF8025" w14:textId="77777777" w:rsidR="00C269EC" w:rsidRPr="00E4676E" w:rsidRDefault="00C62B1B" w:rsidP="00E4676E">
            <w:pPr>
              <w:spacing w:before="1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Illi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no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314409B2" w14:textId="77777777" w:rsidR="00C269EC" w:rsidRPr="00E4676E" w:rsidRDefault="00C62B1B" w:rsidP="00E4676E">
            <w:pPr>
              <w:ind w:right="40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2005</w:t>
            </w:r>
          </w:p>
        </w:tc>
      </w:tr>
      <w:tr w:rsidR="00C269EC" w:rsidRPr="00E4676E" w14:paraId="02668D60" w14:textId="77777777">
        <w:trPr>
          <w:trHeight w:hRule="exact" w:val="55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D1A123" w14:textId="77777777" w:rsidR="00C269EC" w:rsidRPr="00E4676E" w:rsidRDefault="00C269EC" w:rsidP="00E4676E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FA271" w14:textId="77777777" w:rsidR="00C269EC" w:rsidRPr="00E4676E" w:rsidRDefault="00C62B1B" w:rsidP="00E4676E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</w:tcPr>
          <w:p w14:paraId="4FA7A417" w14:textId="77777777" w:rsidR="00C269EC" w:rsidRPr="00E4676E" w:rsidRDefault="00C62B1B" w:rsidP="00E4676E">
            <w:pPr>
              <w:ind w:lef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ourier New" w:hAnsiTheme="minorHAnsi" w:cstheme="minorHAnsi"/>
                <w:spacing w:val="95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mm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rtificat</w:t>
            </w:r>
            <w:r w:rsidRPr="00E4676E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*</w:t>
            </w:r>
          </w:p>
          <w:p w14:paraId="6D4ED46E" w14:textId="77777777" w:rsidR="00C269EC" w:rsidRPr="00E4676E" w:rsidRDefault="00C62B1B" w:rsidP="00E4676E">
            <w:pPr>
              <w:spacing w:before="1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Bri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sh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mbia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04386425" w14:textId="77777777" w:rsidR="00C269EC" w:rsidRPr="00E4676E" w:rsidRDefault="00C62B1B" w:rsidP="00E4676E">
            <w:pPr>
              <w:ind w:right="40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2000</w:t>
            </w:r>
          </w:p>
        </w:tc>
      </w:tr>
      <w:tr w:rsidR="00C269EC" w:rsidRPr="00E4676E" w14:paraId="37D1F404" w14:textId="77777777">
        <w:trPr>
          <w:trHeight w:hRule="exact" w:val="55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4A5C9D" w14:textId="77777777" w:rsidR="00C269EC" w:rsidRPr="00E4676E" w:rsidRDefault="00C269EC" w:rsidP="00E4676E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CFCA7B" w14:textId="77777777" w:rsidR="00C269EC" w:rsidRPr="00E4676E" w:rsidRDefault="00C62B1B" w:rsidP="00E4676E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</w:tcPr>
          <w:p w14:paraId="2C979A31" w14:textId="77777777" w:rsidR="00C269EC" w:rsidRPr="00E4676E" w:rsidRDefault="00C62B1B" w:rsidP="00E4676E">
            <w:pPr>
              <w:ind w:lef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ourier New" w:hAnsiTheme="minorHAnsi" w:cstheme="minorHAnsi"/>
                <w:spacing w:val="95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et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arke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rtificate</w:t>
            </w:r>
          </w:p>
          <w:p w14:paraId="4F03048B" w14:textId="77777777" w:rsidR="00C269EC" w:rsidRPr="00E4676E" w:rsidRDefault="00C62B1B" w:rsidP="00E4676E">
            <w:pPr>
              <w:spacing w:before="1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mps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Riv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Uni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E4676E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4676E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41D231EC" w14:textId="77777777" w:rsidR="00C269EC" w:rsidRPr="00E4676E" w:rsidRDefault="00C62B1B" w:rsidP="00E4676E">
            <w:pPr>
              <w:ind w:right="40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2000</w:t>
            </w:r>
          </w:p>
        </w:tc>
      </w:tr>
      <w:tr w:rsidR="00C269EC" w:rsidRPr="00E4676E" w14:paraId="1DA7432A" w14:textId="77777777">
        <w:trPr>
          <w:trHeight w:hRule="exact" w:val="349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8B09A9" w14:textId="77777777" w:rsidR="00C269EC" w:rsidRPr="00E4676E" w:rsidRDefault="00C269EC" w:rsidP="00E467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</w:tcPr>
          <w:p w14:paraId="4CFE4174" w14:textId="77777777" w:rsidR="00C269EC" w:rsidRPr="00E4676E" w:rsidRDefault="00C62B1B" w:rsidP="00E4676E">
            <w:pPr>
              <w:ind w:lef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ourier New" w:hAnsiTheme="minorHAnsi" w:cstheme="minorHAnsi"/>
                <w:spacing w:val="95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si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ess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istrati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E4676E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P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4676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E4676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E4676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*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5121EDA9" w14:textId="77777777" w:rsidR="00C269EC" w:rsidRPr="00E4676E" w:rsidRDefault="00C62B1B" w:rsidP="00E4676E">
            <w:pPr>
              <w:ind w:right="40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4676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1986</w:t>
            </w:r>
          </w:p>
        </w:tc>
      </w:tr>
    </w:tbl>
    <w:p w14:paraId="34C862C6" w14:textId="77777777" w:rsidR="00C269EC" w:rsidRPr="00E4676E" w:rsidRDefault="00C269EC" w:rsidP="00E4676E">
      <w:pPr>
        <w:rPr>
          <w:rFonts w:asciiTheme="minorHAnsi" w:hAnsiTheme="minorHAnsi" w:cstheme="minorHAnsi"/>
          <w:sz w:val="22"/>
          <w:szCs w:val="22"/>
        </w:rPr>
        <w:sectPr w:rsidR="00C269EC" w:rsidRPr="00E4676E">
          <w:pgSz w:w="12240" w:h="15840"/>
          <w:pgMar w:top="1320" w:right="1300" w:bottom="280" w:left="1340" w:header="283" w:footer="486" w:gutter="0"/>
          <w:cols w:space="720"/>
        </w:sectPr>
      </w:pPr>
    </w:p>
    <w:p w14:paraId="06820878" w14:textId="77777777" w:rsidR="00C269EC" w:rsidRPr="00E4676E" w:rsidRDefault="00C269EC" w:rsidP="00E4676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58BA275" w14:textId="77777777" w:rsidR="00C269EC" w:rsidRPr="00E4676E" w:rsidRDefault="00C62B1B" w:rsidP="00E4676E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REFER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ENC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18E44B8E" w14:textId="77777777" w:rsidR="00C269EC" w:rsidRPr="00E4676E" w:rsidRDefault="00C269EC" w:rsidP="00E4676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9335364" w14:textId="77777777" w:rsidR="00C269EC" w:rsidRPr="00E4676E" w:rsidRDefault="00C62B1B" w:rsidP="00E4676E">
      <w:pPr>
        <w:spacing w:before="12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eque</w:t>
      </w:r>
      <w:r w:rsidRPr="00E4676E">
        <w:rPr>
          <w:rFonts w:asciiTheme="minorHAnsi" w:eastAsia="Calibri" w:hAnsiTheme="minorHAnsi" w:cstheme="minorHAnsi"/>
          <w:b/>
          <w:sz w:val="22"/>
          <w:szCs w:val="22"/>
        </w:rPr>
        <w:t>st</w:t>
      </w:r>
    </w:p>
    <w:p w14:paraId="1112DDC6" w14:textId="77777777" w:rsidR="00C269EC" w:rsidRPr="00E4676E" w:rsidRDefault="00C269EC" w:rsidP="00E4676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D2C27C" w14:textId="77777777" w:rsidR="00C269EC" w:rsidRPr="00E4676E" w:rsidRDefault="00C62B1B" w:rsidP="00E4676E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lease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also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s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4676E">
        <w:rPr>
          <w:rFonts w:asciiTheme="minorHAnsi" w:eastAsia="Calibri" w:hAnsiTheme="minorHAnsi" w:cstheme="minorHAnsi"/>
          <w:color w:val="0000FF"/>
          <w:spacing w:val="-48"/>
          <w:sz w:val="22"/>
          <w:szCs w:val="22"/>
        </w:rPr>
        <w:t xml:space="preserve"> </w:t>
      </w:r>
      <w:hyperlink r:id="rId9"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h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t</w:t>
        </w:r>
        <w:r w:rsidRPr="00E4676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t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p</w:t>
        </w:r>
        <w:r w:rsidRPr="00E4676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://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ca.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l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i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k</w:t>
        </w:r>
        <w:r w:rsidRPr="00E4676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e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d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i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.c</w:t>
        </w:r>
        <w:r w:rsidRPr="00E4676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om/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i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E4676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/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p</w:t>
        </w:r>
        <w:r w:rsidRPr="00E4676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resu</w:t>
        </w:r>
        <w:r w:rsidRPr="00E4676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l</w:t>
        </w:r>
        <w:r w:rsidRPr="00E4676E">
          <w:rPr>
            <w:rFonts w:asciiTheme="minorHAnsi" w:eastAsia="Calibri" w:hAnsiTheme="minorHAnsi" w:cstheme="minorHAnsi"/>
            <w:color w:val="0000FF"/>
            <w:sz w:val="22"/>
            <w:szCs w:val="22"/>
          </w:rPr>
          <w:t>ts</w:t>
        </w:r>
        <w:r w:rsidRPr="00E4676E">
          <w:rPr>
            <w:rFonts w:asciiTheme="minorHAnsi" w:eastAsia="Calibri" w:hAnsiTheme="minorHAnsi" w:cstheme="minorHAnsi"/>
            <w:color w:val="0000FF"/>
            <w:spacing w:val="4"/>
            <w:sz w:val="22"/>
            <w:szCs w:val="22"/>
          </w:rPr>
          <w:t xml:space="preserve"> </w:t>
        </w:r>
        <w:r w:rsidRPr="00E4676E">
          <w:rPr>
            <w:rFonts w:asciiTheme="minorHAnsi" w:eastAsia="Calibri" w:hAnsiTheme="minorHAnsi" w:cstheme="minorHAnsi"/>
            <w:color w:val="000000"/>
            <w:sz w:val="22"/>
            <w:szCs w:val="22"/>
          </w:rPr>
          <w:t>f</w:t>
        </w:r>
      </w:hyperlink>
      <w:r w:rsidRPr="00E4676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color w:val="000000"/>
          <w:sz w:val="22"/>
          <w:szCs w:val="22"/>
        </w:rPr>
        <w:t>r cur</w:t>
      </w:r>
      <w:r w:rsidRPr="00E4676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E4676E">
        <w:rPr>
          <w:rFonts w:asciiTheme="minorHAnsi" w:eastAsia="Calibri" w:hAnsiTheme="minorHAnsi" w:cstheme="minorHAnsi"/>
          <w:color w:val="000000"/>
          <w:sz w:val="22"/>
          <w:szCs w:val="22"/>
        </w:rPr>
        <w:t>ent r</w:t>
      </w:r>
      <w:r w:rsidRPr="00E4676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omm</w:t>
      </w:r>
      <w:r w:rsidRPr="00E4676E">
        <w:rPr>
          <w:rFonts w:asciiTheme="minorHAnsi" w:eastAsia="Calibri" w:hAnsiTheme="minorHAnsi" w:cstheme="minorHAnsi"/>
          <w:color w:val="000000"/>
          <w:sz w:val="22"/>
          <w:szCs w:val="22"/>
        </w:rPr>
        <w:t>en</w:t>
      </w:r>
      <w:r w:rsidRPr="00E4676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d</w:t>
      </w:r>
      <w:r w:rsidRPr="00E4676E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E4676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</w:p>
    <w:p w14:paraId="7F7BC272" w14:textId="77777777" w:rsidR="00C269EC" w:rsidRPr="00E4676E" w:rsidRDefault="00C269EC" w:rsidP="00E4676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DF807B" w14:textId="77777777" w:rsidR="00C269EC" w:rsidRPr="00E4676E" w:rsidRDefault="00C62B1B" w:rsidP="00E4676E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E4676E">
        <w:rPr>
          <w:rFonts w:asciiTheme="minorHAnsi" w:eastAsia="Calibri" w:hAnsiTheme="minorHAnsi" w:cstheme="minorHAnsi"/>
          <w:sz w:val="22"/>
          <w:szCs w:val="22"/>
        </w:rPr>
        <w:t>*R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E4676E">
        <w:rPr>
          <w:rFonts w:asciiTheme="minorHAnsi" w:eastAsia="Calibri" w:hAnsiTheme="minorHAnsi" w:cstheme="minorHAnsi"/>
          <w:sz w:val="22"/>
          <w:szCs w:val="22"/>
        </w:rPr>
        <w:t xml:space="preserve">ires 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4676E">
        <w:rPr>
          <w:rFonts w:asciiTheme="minorHAnsi" w:eastAsia="Calibri" w:hAnsiTheme="minorHAnsi" w:cstheme="minorHAnsi"/>
          <w:sz w:val="22"/>
          <w:szCs w:val="22"/>
        </w:rPr>
        <w:t>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4676E">
        <w:rPr>
          <w:rFonts w:asciiTheme="minorHAnsi" w:eastAsia="Calibri" w:hAnsiTheme="minorHAnsi" w:cstheme="minorHAnsi"/>
          <w:sz w:val="22"/>
          <w:szCs w:val="22"/>
        </w:rPr>
        <w:t>rse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to</w:t>
      </w:r>
      <w:r w:rsidRPr="00E4676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4676E">
        <w:rPr>
          <w:rFonts w:asciiTheme="minorHAnsi" w:eastAsia="Calibri" w:hAnsiTheme="minorHAnsi" w:cstheme="minorHAnsi"/>
          <w:sz w:val="22"/>
          <w:szCs w:val="22"/>
        </w:rPr>
        <w:t>c</w:t>
      </w:r>
      <w:r w:rsidRPr="00E4676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4676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4676E">
        <w:rPr>
          <w:rFonts w:asciiTheme="minorHAnsi" w:eastAsia="Calibri" w:hAnsiTheme="minorHAnsi" w:cstheme="minorHAnsi"/>
          <w:sz w:val="22"/>
          <w:szCs w:val="22"/>
        </w:rPr>
        <w:t>lete</w:t>
      </w:r>
    </w:p>
    <w:p w14:paraId="1E50CC45" w14:textId="77777777" w:rsidR="00C269EC" w:rsidRPr="00E4676E" w:rsidRDefault="00C269EC" w:rsidP="00E4676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B947E3" w14:textId="77777777" w:rsidR="00C269EC" w:rsidRPr="00E4676E" w:rsidRDefault="00C269EC" w:rsidP="00E4676E">
      <w:pPr>
        <w:rPr>
          <w:rFonts w:asciiTheme="minorHAnsi" w:hAnsiTheme="minorHAnsi" w:cstheme="minorHAnsi"/>
          <w:sz w:val="22"/>
          <w:szCs w:val="22"/>
        </w:rPr>
      </w:pPr>
    </w:p>
    <w:p w14:paraId="0B079A9F" w14:textId="77777777" w:rsidR="00C269EC" w:rsidRPr="00E4676E" w:rsidRDefault="00C269EC" w:rsidP="00E4676E">
      <w:pPr>
        <w:rPr>
          <w:rFonts w:asciiTheme="minorHAnsi" w:hAnsiTheme="minorHAnsi" w:cstheme="minorHAnsi"/>
          <w:sz w:val="22"/>
          <w:szCs w:val="22"/>
        </w:rPr>
      </w:pPr>
    </w:p>
    <w:p w14:paraId="3DC3805B" w14:textId="77777777" w:rsidR="00C269EC" w:rsidRPr="00E4676E" w:rsidRDefault="00C62B1B" w:rsidP="00E4676E">
      <w:pPr>
        <w:ind w:left="115"/>
        <w:rPr>
          <w:rFonts w:asciiTheme="minorHAnsi" w:hAnsiTheme="minorHAnsi" w:cstheme="minorHAnsi"/>
          <w:sz w:val="22"/>
          <w:szCs w:val="22"/>
        </w:rPr>
      </w:pPr>
      <w:r w:rsidRPr="00E4676E">
        <w:rPr>
          <w:rFonts w:asciiTheme="minorHAnsi" w:hAnsiTheme="minorHAnsi" w:cstheme="minorHAnsi"/>
          <w:sz w:val="22"/>
          <w:szCs w:val="22"/>
        </w:rPr>
        <w:pict w14:anchorId="3675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60.95pt;margin-top:177.3pt;width:89.55pt;height:89.55pt;z-index:-251659264;mso-position-horizontal-relative:page;mso-position-vertical-relative:page">
            <v:imagedata r:id="rId10" o:title=""/>
            <w10:wrap anchorx="page" anchory="page"/>
          </v:shape>
        </w:pict>
      </w:r>
      <w:r w:rsidRPr="00E4676E">
        <w:rPr>
          <w:rFonts w:asciiTheme="minorHAnsi" w:hAnsiTheme="minorHAnsi" w:cstheme="minorHAnsi"/>
          <w:sz w:val="22"/>
          <w:szCs w:val="22"/>
        </w:rPr>
        <w:pict w14:anchorId="444F050E">
          <v:shape id="_x0000_s1027" type="#_x0000_t75" style="position:absolute;left:0;text-align:left;margin-left:272.25pt;margin-top:0;width:67.2pt;height:67.2pt;z-index:-251658240;mso-position-horizontal-relative:page">
            <v:imagedata r:id="rId11" o:title=""/>
            <w10:wrap anchorx="page"/>
          </v:shape>
        </w:pict>
      </w:r>
      <w:r w:rsidR="00E4676E" w:rsidRPr="00E4676E">
        <w:rPr>
          <w:rFonts w:asciiTheme="minorHAnsi" w:hAnsiTheme="minorHAnsi" w:cstheme="minorHAnsi"/>
          <w:sz w:val="22"/>
          <w:szCs w:val="22"/>
        </w:rPr>
        <w:pict w14:anchorId="2681C08E">
          <v:shape id="_x0000_i1025" type="#_x0000_t75" style="width:1in;height:1in">
            <v:imagedata r:id="rId12" o:title=""/>
          </v:shape>
        </w:pict>
      </w:r>
    </w:p>
    <w:p w14:paraId="101FFE8D" w14:textId="77777777" w:rsidR="00C269EC" w:rsidRPr="00E4676E" w:rsidRDefault="00C269EC" w:rsidP="00E4676E">
      <w:pPr>
        <w:spacing w:before="2"/>
        <w:rPr>
          <w:rFonts w:asciiTheme="minorHAnsi" w:hAnsiTheme="minorHAnsi" w:cstheme="minorHAnsi"/>
          <w:sz w:val="22"/>
          <w:szCs w:val="22"/>
        </w:rPr>
      </w:pPr>
    </w:p>
    <w:sectPr w:rsidR="00C269EC" w:rsidRPr="00E4676E">
      <w:headerReference w:type="default" r:id="rId13"/>
      <w:pgSz w:w="12240" w:h="15840"/>
      <w:pgMar w:top="1560" w:right="1120" w:bottom="280" w:left="1280" w:header="283" w:footer="4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9FBF9" w14:textId="77777777" w:rsidR="00C62B1B" w:rsidRDefault="00C62B1B">
      <w:r>
        <w:separator/>
      </w:r>
    </w:p>
  </w:endnote>
  <w:endnote w:type="continuationSeparator" w:id="0">
    <w:p w14:paraId="598D8762" w14:textId="77777777" w:rsidR="00C62B1B" w:rsidRDefault="00C6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A8F5F" w14:textId="77777777" w:rsidR="00C269EC" w:rsidRDefault="00C62B1B">
    <w:pPr>
      <w:spacing w:line="140" w:lineRule="exact"/>
      <w:rPr>
        <w:sz w:val="14"/>
        <w:szCs w:val="14"/>
      </w:rPr>
    </w:pPr>
    <w:r>
      <w:pict w14:anchorId="7CD4D24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48.3pt;width:73.25pt;height:11.95pt;z-index:-251659264;mso-position-horizontal-relative:page;mso-position-vertical-relative:page" filled="f" stroked="f">
          <v:textbox inset="0,0,0,0">
            <w:txbxContent>
              <w:p w14:paraId="2E3595D1" w14:textId="77777777" w:rsidR="00C269EC" w:rsidRDefault="00C62B1B">
                <w:pPr>
                  <w:spacing w:line="220" w:lineRule="exact"/>
                  <w:ind w:left="20" w:right="-30"/>
                </w:pPr>
                <w:r>
                  <w:t>Da</w:t>
                </w:r>
                <w:r>
                  <w:rPr>
                    <w:spacing w:val="-1"/>
                  </w:rPr>
                  <w:t>v</w:t>
                </w:r>
                <w:r>
                  <w:t>id</w:t>
                </w:r>
                <w:r>
                  <w:rPr>
                    <w:spacing w:val="-4"/>
                  </w:rPr>
                  <w:t xml:space="preserve"> </w:t>
                </w:r>
                <w:r>
                  <w:t>Ke</w:t>
                </w:r>
                <w:r>
                  <w:rPr>
                    <w:spacing w:val="-1"/>
                  </w:rPr>
                  <w:t>n</w:t>
                </w:r>
                <w:r>
                  <w:t>t,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t>MP</w:t>
                </w:r>
              </w:p>
            </w:txbxContent>
          </v:textbox>
          <w10:wrap anchorx="page" anchory="page"/>
        </v:shape>
      </w:pict>
    </w:r>
    <w:r>
      <w:pict w14:anchorId="0B93BA73">
        <v:shape id="_x0000_s2051" type="#_x0000_t202" style="position:absolute;margin-left:532.85pt;margin-top:748.3pt;width:9pt;height:11.95pt;z-index:-251658240;mso-position-horizontal-relative:page;mso-position-vertical-relative:page" filled="f" stroked="f">
          <v:textbox inset="0,0,0,0">
            <w:txbxContent>
              <w:p w14:paraId="0AFB4942" w14:textId="77777777" w:rsidR="00C269EC" w:rsidRDefault="00C62B1B">
                <w:pPr>
                  <w:spacing w:line="22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244B5" w14:textId="77777777" w:rsidR="00C62B1B" w:rsidRDefault="00C62B1B">
      <w:r>
        <w:separator/>
      </w:r>
    </w:p>
  </w:footnote>
  <w:footnote w:type="continuationSeparator" w:id="0">
    <w:p w14:paraId="76AFF591" w14:textId="77777777" w:rsidR="00C62B1B" w:rsidRDefault="00C62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A4886" w14:textId="68CA7CB8" w:rsidR="00C269EC" w:rsidRDefault="00C269EC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4FB43" w14:textId="77777777" w:rsidR="00C269EC" w:rsidRDefault="00C62B1B">
    <w:pPr>
      <w:spacing w:line="200" w:lineRule="exact"/>
    </w:pPr>
    <w:r>
      <w:pict w14:anchorId="3D647A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76.3pt;margin-top:14.15pt;width:63.7pt;height:48.15pt;z-index:-251657216;mso-position-horizontal-relative:page;mso-position-vertical-relative:page">
          <v:imagedata r:id="rId1" o:title=""/>
          <w10:wrap anchorx="page" anchory="page"/>
        </v:shape>
      </w:pict>
    </w:r>
    <w:r>
      <w:pict w14:anchorId="52B6F82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47.8pt;width:471.55pt;height:20pt;z-index:-251656192;mso-position-horizontal-relative:page;mso-position-vertical-relative:page" filled="f" stroked="f">
          <v:textbox inset="0,0,0,0">
            <w:txbxContent>
              <w:p w14:paraId="67D1A11B" w14:textId="77777777" w:rsidR="00C269EC" w:rsidRDefault="00C62B1B">
                <w:pPr>
                  <w:tabs>
                    <w:tab w:val="left" w:pos="9400"/>
                  </w:tabs>
                  <w:spacing w:line="380" w:lineRule="exact"/>
                  <w:ind w:left="20" w:right="-54"/>
                  <w:rPr>
                    <w:rFonts w:ascii="Calibri" w:eastAsia="Calibri" w:hAnsi="Calibri" w:cs="Calibri"/>
                    <w:sz w:val="36"/>
                    <w:szCs w:val="36"/>
                  </w:rPr>
                </w:pP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  <w:u w:val="single" w:color="000000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  <w:u w:val="single" w:color="000000"/>
                  </w:rPr>
                  <w:t>avid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  <w:u w:val="single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  <w:u w:val="single" w:color="000000"/>
                  </w:rPr>
                  <w:t>K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  <w:u w:val="single" w:color="000000"/>
                  </w:rPr>
                  <w:t>en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  <w:u w:val="single" w:color="000000"/>
                  </w:rPr>
                  <w:t xml:space="preserve">t, 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  <w:u w:val="single" w:color="000000"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  <w:u w:val="single" w:color="000000"/>
                  </w:rPr>
                  <w:t xml:space="preserve">MP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  <w:u w:val="single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E0495D"/>
    <w:multiLevelType w:val="multilevel"/>
    <w:tmpl w:val="740A2A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9EC"/>
    <w:rsid w:val="00C269EC"/>
    <w:rsid w:val="00C62B1B"/>
    <w:rsid w:val="00E4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4389F13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ca.linkedin.com/in/pmresults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1794</Words>
  <Characters>10232</Characters>
  <Application>Microsoft Office Word</Application>
  <DocSecurity>0</DocSecurity>
  <Lines>85</Lines>
  <Paragraphs>24</Paragraphs>
  <ScaleCrop>false</ScaleCrop>
  <Company/>
  <LinksUpToDate>false</LinksUpToDate>
  <CharactersWithSpaces>12002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2021-07-08T11:12:00Z</dcterms:created>
  <dcterms:modified xsi:type="dcterms:W3CDTF">2021-07-08T11:21:00Z</dcterms:modified>
</cp:coreProperties>
</file>